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4BF160E" w14:textId="67025FA9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A3032">
        <w:rPr>
          <w:rFonts w:ascii="Cambria" w:hAnsi="Cambria" w:cs="Arial"/>
          <w:b/>
          <w:bCs/>
        </w:rPr>
        <w:t>.</w:t>
      </w:r>
      <w:r w:rsidR="00813E43">
        <w:rPr>
          <w:rFonts w:ascii="Cambria" w:hAnsi="Cambria" w:cs="Arial"/>
          <w:b/>
          <w:bCs/>
        </w:rPr>
        <w:t>2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622F9726" w14:textId="77777777" w:rsidR="004F2A85" w:rsidRPr="004F2A85" w:rsidRDefault="004F2A85" w:rsidP="004F2A85">
      <w:pPr>
        <w:spacing w:before="120"/>
        <w:jc w:val="both"/>
        <w:rPr>
          <w:rFonts w:ascii="Cambria" w:hAnsi="Cambria" w:cs="Arial"/>
          <w:b/>
          <w:bCs/>
        </w:rPr>
      </w:pPr>
      <w:r w:rsidRPr="004F2A85">
        <w:rPr>
          <w:rFonts w:ascii="Cambria" w:hAnsi="Cambria" w:cs="Arial"/>
          <w:b/>
          <w:bCs/>
        </w:rPr>
        <w:t xml:space="preserve">Skarb Państwa - </w:t>
      </w:r>
      <w:r w:rsidRPr="004F2A85">
        <w:rPr>
          <w:rFonts w:ascii="Cambria" w:hAnsi="Cambria" w:cs="Arial"/>
          <w:b/>
          <w:bCs/>
        </w:rPr>
        <w:tab/>
      </w:r>
    </w:p>
    <w:p w14:paraId="56C66E23" w14:textId="77777777" w:rsidR="004F2A85" w:rsidRPr="004F2A85" w:rsidRDefault="004F2A85" w:rsidP="004F2A85">
      <w:pPr>
        <w:spacing w:before="120"/>
        <w:jc w:val="both"/>
        <w:rPr>
          <w:rFonts w:ascii="Cambria" w:hAnsi="Cambria" w:cs="Arial"/>
          <w:b/>
          <w:bCs/>
        </w:rPr>
      </w:pPr>
      <w:r w:rsidRPr="004F2A85">
        <w:rPr>
          <w:rFonts w:ascii="Cambria" w:hAnsi="Cambria" w:cs="Arial"/>
          <w:b/>
          <w:bCs/>
        </w:rPr>
        <w:t xml:space="preserve">Państwowe Gospodarstwo Leśne Lasy Państwowe </w:t>
      </w:r>
    </w:p>
    <w:p w14:paraId="157C0CAF" w14:textId="77777777" w:rsidR="004F2A85" w:rsidRPr="004F2A85" w:rsidRDefault="004F2A85" w:rsidP="004F2A85">
      <w:pPr>
        <w:spacing w:before="120"/>
        <w:jc w:val="both"/>
        <w:rPr>
          <w:rFonts w:ascii="Cambria" w:hAnsi="Cambria" w:cs="Arial"/>
          <w:b/>
          <w:bCs/>
        </w:rPr>
      </w:pPr>
      <w:r w:rsidRPr="004F2A85">
        <w:rPr>
          <w:rFonts w:ascii="Cambria" w:hAnsi="Cambria" w:cs="Arial"/>
          <w:b/>
          <w:bCs/>
        </w:rPr>
        <w:t>Nadleśnictwo Biłgoraj</w:t>
      </w:r>
      <w:r w:rsidRPr="004F2A85">
        <w:rPr>
          <w:rFonts w:ascii="Cambria" w:hAnsi="Cambria" w:cs="Arial"/>
          <w:b/>
          <w:bCs/>
        </w:rPr>
        <w:tab/>
      </w:r>
    </w:p>
    <w:p w14:paraId="2A1F26F9" w14:textId="52FF527D" w:rsidR="000E1C61" w:rsidRDefault="004F2A85" w:rsidP="004F2A85">
      <w:pPr>
        <w:spacing w:before="120"/>
        <w:jc w:val="both"/>
        <w:rPr>
          <w:rFonts w:ascii="Cambria" w:hAnsi="Cambria" w:cs="Arial"/>
          <w:bCs/>
        </w:rPr>
      </w:pPr>
      <w:r w:rsidRPr="004F2A85">
        <w:rPr>
          <w:rFonts w:ascii="Cambria" w:hAnsi="Cambria" w:cs="Arial"/>
          <w:b/>
          <w:bCs/>
        </w:rPr>
        <w:t>ul. Zamojska 96, 23- 400 Biłgoraj</w:t>
      </w: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0D432C58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4F2A85" w:rsidRPr="004F2A85">
        <w:rPr>
          <w:rFonts w:ascii="Cambria" w:hAnsi="Cambria" w:cs="Arial"/>
          <w:bCs/>
          <w:sz w:val="22"/>
          <w:szCs w:val="22"/>
        </w:rPr>
        <w:t xml:space="preserve">Biłgoraj </w:t>
      </w:r>
      <w:r w:rsidRPr="00D16198">
        <w:rPr>
          <w:rFonts w:ascii="Cambria" w:hAnsi="Cambria" w:cs="Arial"/>
          <w:bCs/>
          <w:sz w:val="22"/>
          <w:szCs w:val="22"/>
        </w:rPr>
        <w:t xml:space="preserve">w roku </w:t>
      </w:r>
      <w:r w:rsidR="004F2A85">
        <w:rPr>
          <w:rFonts w:ascii="Cambria" w:hAnsi="Cambria" w:cs="Arial"/>
          <w:bCs/>
          <w:sz w:val="22"/>
          <w:szCs w:val="22"/>
        </w:rPr>
        <w:t>2025</w:t>
      </w:r>
      <w:r w:rsidRPr="00D16198">
        <w:rPr>
          <w:rFonts w:ascii="Cambria" w:hAnsi="Cambria" w:cs="Arial"/>
          <w:bCs/>
          <w:sz w:val="22"/>
          <w:szCs w:val="22"/>
        </w:rPr>
        <w:t xml:space="preserve">” składamy niniejszym </w:t>
      </w:r>
      <w:r w:rsidRPr="00FC6C1E">
        <w:rPr>
          <w:rFonts w:ascii="Cambria" w:hAnsi="Cambria" w:cs="Arial"/>
          <w:bCs/>
          <w:sz w:val="22"/>
          <w:szCs w:val="22"/>
        </w:rPr>
        <w:t xml:space="preserve">ofertę na Pakiet </w:t>
      </w:r>
      <w:r w:rsidR="004F2A85" w:rsidRPr="00FC6C1E">
        <w:rPr>
          <w:rFonts w:ascii="Cambria" w:hAnsi="Cambria" w:cs="Arial"/>
          <w:bCs/>
          <w:sz w:val="22"/>
          <w:szCs w:val="22"/>
        </w:rPr>
        <w:t>I</w:t>
      </w:r>
      <w:r w:rsidR="005F5019" w:rsidRPr="00FC6C1E">
        <w:rPr>
          <w:rFonts w:ascii="Cambria" w:hAnsi="Cambria" w:cs="Arial"/>
          <w:bCs/>
          <w:sz w:val="22"/>
          <w:szCs w:val="22"/>
        </w:rPr>
        <w:t>I</w:t>
      </w:r>
      <w:r w:rsidRPr="00FC6C1E">
        <w:rPr>
          <w:rFonts w:ascii="Cambria" w:hAnsi="Cambria" w:cs="Arial"/>
          <w:bCs/>
          <w:sz w:val="22"/>
          <w:szCs w:val="22"/>
        </w:rPr>
        <w:t xml:space="preserve"> tego zam</w:t>
      </w:r>
      <w:r w:rsidRPr="00D16198">
        <w:rPr>
          <w:rFonts w:ascii="Cambria" w:hAnsi="Cambria" w:cs="Arial"/>
          <w:bCs/>
          <w:sz w:val="22"/>
          <w:szCs w:val="22"/>
        </w:rPr>
        <w:t>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0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31290E46" w14:textId="77777777" w:rsidR="005F5019" w:rsidRDefault="005F5019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424D55EA" w14:textId="77777777" w:rsidR="005F5019" w:rsidRDefault="005F5019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28546651" w14:textId="77777777" w:rsidR="005F5019" w:rsidRDefault="005F5019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3C06047B" w14:textId="77777777" w:rsidR="005F5019" w:rsidRDefault="005F5019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5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861"/>
        <w:gridCol w:w="1480"/>
        <w:gridCol w:w="3846"/>
        <w:gridCol w:w="804"/>
        <w:gridCol w:w="1207"/>
        <w:gridCol w:w="1391"/>
        <w:gridCol w:w="1334"/>
        <w:gridCol w:w="831"/>
        <w:gridCol w:w="1061"/>
        <w:gridCol w:w="940"/>
        <w:gridCol w:w="380"/>
      </w:tblGrid>
      <w:tr w:rsidR="005F5019" w:rsidRPr="005F5019" w14:paraId="11A4EAED" w14:textId="77777777" w:rsidTr="005F5019">
        <w:trPr>
          <w:trHeight w:val="364"/>
        </w:trPr>
        <w:tc>
          <w:tcPr>
            <w:tcW w:w="131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0FFBCA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Cięcia zupełne - rębne (rębnie I)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F53E5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656A1F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5D8FD2C5" w14:textId="77777777" w:rsidTr="005F5019">
        <w:trPr>
          <w:trHeight w:val="1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D53A6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2E2CA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73D52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C5859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A21FA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A5664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5130D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CAB45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75557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5C39E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2628EF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FD46BF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65B06DBE" w14:textId="77777777" w:rsidTr="005F5019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7195B10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6B5FF4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F0E886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B92BF5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7C2443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2C0D2B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A61A32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EBD111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6459E3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7D344F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F08F51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5F5019" w:rsidRPr="005F5019" w14:paraId="0FAFC7D0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6EF6C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FEFC1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194A6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1493C8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A39D0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CAC4F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14 223,00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F2376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4363EC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5D2CD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8E720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BA21C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09AB29A3" w14:textId="77777777" w:rsidTr="005F5019">
        <w:trPr>
          <w:trHeight w:val="64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912BAF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45D07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5B0A5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A7C24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D428F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34F83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22C69E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2A928A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44646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D1DC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FB80D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8B222F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5343E4F1" w14:textId="77777777" w:rsidTr="005F5019">
        <w:trPr>
          <w:trHeight w:val="364"/>
        </w:trPr>
        <w:tc>
          <w:tcPr>
            <w:tcW w:w="131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6690D6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343BA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E14C9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0B0CA820" w14:textId="77777777" w:rsidTr="005F5019">
        <w:trPr>
          <w:trHeight w:val="1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B2D24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3A011A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49207C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6FE6F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FBD11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905C61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34E1F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CD635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69240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97DA1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966B0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9436F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600A8EE9" w14:textId="77777777" w:rsidTr="005F5019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7F9A9A2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9193A3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7DAFB3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6E43F6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D6124C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2CC3EA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08C897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A83BE8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B3044E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5CF932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74C2A9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5F5019" w:rsidRPr="005F5019" w14:paraId="660239FC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19795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51637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608F3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861F39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C9ADF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237741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10 088,00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A2DDF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2B29E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F3211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4A3718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305A3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21AEAC12" w14:textId="77777777" w:rsidTr="005F5019">
        <w:trPr>
          <w:trHeight w:val="64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776D5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AB431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393C6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CEB84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80172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04A56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496A41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7E2EA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D0C43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043C0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7F043F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D2D7D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5A065B98" w14:textId="77777777" w:rsidTr="005F5019">
        <w:trPr>
          <w:trHeight w:val="364"/>
        </w:trPr>
        <w:tc>
          <w:tcPr>
            <w:tcW w:w="131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50BF00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późne i cięcia sanitarno – selekcyjne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040CF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714F9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70F8E2F6" w14:textId="77777777" w:rsidTr="005F5019">
        <w:trPr>
          <w:trHeight w:val="1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F4C1F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C2023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DBB78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1C445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77252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D86D8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EECEA1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79B04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6BAF8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3A19A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F5D67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3128D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06E7B750" w14:textId="77777777" w:rsidTr="005F5019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727DC8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F43BC8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4A525B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EA4DC3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59FD6D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001887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5DD03F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AEDE03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2BE79E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056DB6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F2B9B0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5F5019" w:rsidRPr="005F5019" w14:paraId="18451075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70220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D60F3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13161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C44328C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5400C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AF671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11 828,00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12435C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AED2D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DBB20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49EFF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88AC4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49C24E0B" w14:textId="77777777" w:rsidTr="005F5019">
        <w:trPr>
          <w:trHeight w:val="64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951FFD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F8EB5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68B4C1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EB35A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75B32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66286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288D1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B8D86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530B1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DC334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A7720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CD299E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00882DCC" w14:textId="77777777" w:rsidTr="005F5019">
        <w:trPr>
          <w:trHeight w:val="364"/>
        </w:trPr>
        <w:tc>
          <w:tcPr>
            <w:tcW w:w="131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E38C5F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wczesne i czyszczenia późne z pozyskaniem masy, cięcia przygodne w trzebieżach wczesnych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0EDFD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ADBF1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AF31AB5" w14:textId="77777777" w:rsidTr="005F5019">
        <w:trPr>
          <w:trHeight w:val="1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51A23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C7ABF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1CB4E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54B37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74F8BA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76C90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0A894E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42299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4143F1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D84B1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C5A9B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0BBA3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2521DDDF" w14:textId="77777777" w:rsidTr="005F5019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B54660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FDBC17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C99A34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D1AE69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C0C0CA2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54D996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D02529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D274CC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7B9A45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7E392D2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08478F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5F5019" w:rsidRPr="005F5019" w14:paraId="44108765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497FC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B74E2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3F1B9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0126ABD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95AA4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B33D6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2 654,00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47E5A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41D88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1DDC2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94E90A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BD090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6D8E046" w14:textId="77777777" w:rsidTr="005F5019">
        <w:trPr>
          <w:trHeight w:val="64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27017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6FE88D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395D8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C540D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5507EA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1D825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1EE1E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CD5D1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78429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9EBC5F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AD607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5B0B9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165FF2D" w14:textId="77777777" w:rsidTr="005F5019">
        <w:trPr>
          <w:trHeight w:val="364"/>
        </w:trPr>
        <w:tc>
          <w:tcPr>
            <w:tcW w:w="131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920A24A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przygodne i pozostałe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FEC7F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4991AA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601EA86D" w14:textId="77777777" w:rsidTr="005F5019">
        <w:trPr>
          <w:trHeight w:val="1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FB21B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491E1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13D2BC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885E9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A1E76D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38244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D39B6C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FE2E8F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4D2A3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59935E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773BA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37C8C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2CD97FDB" w14:textId="77777777" w:rsidTr="005F5019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3303C8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lastRenderedPageBreak/>
              <w:t>Lp.</w:t>
            </w:r>
          </w:p>
        </w:tc>
        <w:tc>
          <w:tcPr>
            <w:tcW w:w="8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C8F0C9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6E1E46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3031E9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9B8D63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2FF4D5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7467CA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62A385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CC12C1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9C636B2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42CFC5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5F5019" w:rsidRPr="005F5019" w14:paraId="79843F8C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0ABDC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1ECD7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BC153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C87669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77160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95EC34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2 130,00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936DE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ECA0D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E35B7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385B0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08752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47FF8CB8" w14:textId="77777777" w:rsidTr="005F5019">
        <w:trPr>
          <w:trHeight w:val="18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86D5E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C88BBC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A5611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8ABF9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E4F6F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E27BC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B26CCA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043FF3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161A7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01B16D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0081F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875CCA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0E26AFD7" w14:textId="77777777" w:rsidTr="005F5019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31C658C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149377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0E0BFC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929BA9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0E8EEE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321F3E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896B29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84F3F1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3348AE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1C1C48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19DCF4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5F501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5F5019" w:rsidRPr="005F5019" w14:paraId="338E3391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34900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86ADA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C1517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C5EFBA1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E8083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8FC65A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6 322,47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B9302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7947A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BD777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9D5F8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67BB6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603BC155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5D1BF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06A7D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6216D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C13C66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AEEDA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E0EFA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56791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6F38C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E1D53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BDEEF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85F60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436D7F83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74B77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AF250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2D2EE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WPOD-N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56C286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(teren równy lub falisty)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57003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B0F19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73,38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2FED3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AC30E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DC99D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0655A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108FE8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BCF87BF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C1A25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7D2CE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30A98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ROZME-KRZ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7E58E4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Mechaniczne rozdrabnianie krzewów, malin, jeżyn itp.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90A7B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7DFFF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D1E90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E53E6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98E51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99891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2DC44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5450B03C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978DD2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28663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E5226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WYK-PASCZ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1663AB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Wyorywanie bruzd pługiem leśnym na powierzchni pow. 0,50 ha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E6474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496AB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9025A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026251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82C30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8091E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6AF548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087A7C8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85C8E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7967B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8BAAF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WYK-POGCZ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22BCD3B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Wyorywanie bruzd pługiem leśnym z pogłębiaczem na powierzchni pow. 0,5 ha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6D2D0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65EC5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189,39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27B9DC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12366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BE665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68C55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66604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27D84F21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3C7B6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56C66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0743A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WYK-FRECZ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BBB216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frezem w pasy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FD4E0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A8164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6B553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B029D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43072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767DB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C2D7AA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54491B5D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606B92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0B9DE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B6576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WYK-RAB1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444D1A1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rabatowałków pługiem specjalistycznym 1-odkładnicowym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2AEFF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43E45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239,88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9AC35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44476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751F9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4A2C3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8F089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19C7775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AB937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44ACB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A2F80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01298BC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7A3CD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7DB89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367,57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1F253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E376D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52D0F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28BE0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0DC71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061DA383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9F87C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282FE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C1EE7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7E5D3EC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FFE14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71FA6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89,67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A0B98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F9738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D146C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95002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32E8E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9124EDC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1697E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CE656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156DF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D27BFF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FC6C0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C927B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04F21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C8440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E7B5E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3A89E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C9501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6F1C7C2A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6812D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A8399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B6547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ED3F1D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 i II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F181F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130DA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FEEF3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2B27DA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A4DC7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AAAE4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EBB21A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A25F967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D446A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A8389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8F8EE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2695D6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300D9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85E19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2B932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B91568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77399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E9CED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B0FEA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06BC204D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DDA8D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19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A2A0A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F95BF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149E8E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78950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FAD0D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2B908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53F6D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3061E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28BAA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8E5E1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2C77F938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2FE73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C505A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7618F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4A8213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0EBC8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64664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B5AC8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A9A4D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25C37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C893A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D47AC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2450BD02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A09EA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F35E2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71120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4CD986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5C2C3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19056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58,58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F249D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089B9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46F1A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B1C48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CC2FC1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645BB78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6FAA8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EEBF3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2B3CB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DC5CD58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6362A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CCE85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81,34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FAA14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0B1AA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0A797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E2D3BA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E145F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470DD67B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35C0E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368E1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F54A2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GRODZ-SRN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52B103D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 rozbiórkową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1ACBF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100B2A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891FD4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96CC2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21C5B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AB9C8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A0E21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25D6813C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EA15E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5659D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C165B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46925A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D66CA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124B1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D7425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19CC8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C8B36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977E7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DC55D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7A14ECAD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28A9F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0E754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B4FB6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B1C9DFE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E5F40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CEEFA8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CCCE54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14659A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8A8CC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4875BA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D9581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1952D248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C89AE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EAE1F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EC737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DRZ-ZGRYZ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8174E50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drzew zgryzowych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242CF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DE4B7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01C32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A7E451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EEBFA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3B6DC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EEDAF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28502E3B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59CF8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7A35F2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74539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5B7970D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2ACDB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222F28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77F748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56789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5E421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19DCB1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3473E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68583178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0A4CD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3207C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604D6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4875865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56CF9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66B6D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81078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0BCE4C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F5E8D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F15E08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B15D6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4DAB761B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6EC3A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53B4B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48469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3C8E999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B644D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7C813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75036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104EBA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A8F3E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A21048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575D84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7E1C701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DECBE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40BAC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49382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PPOŻ-PORZ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0FD3426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Porządkowanie terenów na pasach przeciwpożarowych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C65DC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09BD64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B3947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52C19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D89D9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22491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5B3A8C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469D64EF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9C496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B8DEA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430F7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PASY-MIN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7B58E7E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Wykonywanie nowych pasów ppoż.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28431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A22D2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AC3286" w14:textId="23024DB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131B1F57" w14:textId="54247C49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center"/>
          </w:tcPr>
          <w:p w14:paraId="128E0C39" w14:textId="4365357F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77A259" w14:textId="4010B4B2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9C20A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1BEFB7A7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35FC9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27150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5F6D6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ODN-PASP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2F53F5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Odchwaszczanie, odnawianie pasów przeciwpożarowych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8AEF1A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0388C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A2BC9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2AC51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D75546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EF438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FDAD5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7B041C35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653B5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A33362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F6ECD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DOŁ-1I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2E92E2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Dołowanie sadzonek z doniesieniem do dołu - 1 latek iglastych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9C688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63057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350,78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D695A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39051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83E9E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B18B3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361D0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1DC9B43B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BB23D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5A383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2A377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DOŁ-2I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79DD81E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Dołowanie sadzonek z doniesieniem do dołu - 2-3-latek iglastych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78F09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B25D5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B4C5C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151D7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184FD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BB1337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DCFC5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50730DA4" w14:textId="77777777" w:rsidTr="005F5019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14035D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D1EF0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CB12F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DOŁ-2L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9A37582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Dołowanie sadzonek z doniesieniem do dołu - 2-3-latek liściastych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DFC5A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AE982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56,13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10972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841588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3AABC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DC623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B15E1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54D50317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DF2764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F706DC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CF167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19DA654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02A8D9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147FD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1 213,00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797AB4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65212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B6E117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E6011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C522C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03DEACC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E4637F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C9C651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CA00B2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1897C7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78A5D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7FF7CF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52A8F4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28499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9B30F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B26625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05814B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6A1FAA23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6551B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38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FC25B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3F56E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7F51CE7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62ACF8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92AB3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C03AD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9D6746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8FD23B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80E732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3220C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286A089F" w14:textId="77777777" w:rsidTr="005F5019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CEDDA0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1925F5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D1F1E3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ŁR-KOSZR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E3948B1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Koszenie trawy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A65CC2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4149A0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4,63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B28673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DC9F0D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CE952E" w14:textId="77777777" w:rsidR="005F5019" w:rsidRPr="005F5019" w:rsidRDefault="005F5019" w:rsidP="005F501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3DEF49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119ABC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5F5019" w:rsidRPr="005F5019" w14:paraId="34954FC3" w14:textId="77777777" w:rsidTr="005F5019">
        <w:trPr>
          <w:trHeight w:val="7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06D98C04" w14:textId="25447170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62DD172B" w14:textId="626DB1A2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56CEC2C8" w14:textId="3B7068B5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55135DA7" w14:textId="33B17F61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62FCB831" w14:textId="156736E4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1433188E" w14:textId="60ED9482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0741B085" w14:textId="06936DF2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7E1D82E1" w14:textId="355E87FB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4D32E427" w14:textId="72EE271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34679418" w14:textId="7D1D951B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04A93417" w14:textId="613D060A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6A4001E3" w14:textId="1CC23376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5F5019" w:rsidRPr="005F5019" w14:paraId="473C2888" w14:textId="77777777" w:rsidTr="005F5019">
        <w:trPr>
          <w:trHeight w:val="428"/>
        </w:trPr>
        <w:tc>
          <w:tcPr>
            <w:tcW w:w="6567" w:type="dxa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0B4BC71E" w14:textId="77777777" w:rsidR="005F5019" w:rsidRPr="005F5019" w:rsidRDefault="005F5019" w:rsidP="005F5019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lang w:eastAsia="pl-PL"/>
              </w:rPr>
            </w:pPr>
            <w:r w:rsidRPr="005F5019">
              <w:rPr>
                <w:rFonts w:ascii="Arial" w:hAnsi="Arial" w:cs="Arial"/>
                <w:b/>
                <w:bCs/>
                <w:color w:val="333333"/>
                <w:lang w:eastAsia="pl-PL"/>
              </w:rPr>
              <w:t>Cena łączna brutto w PLN</w:t>
            </w:r>
          </w:p>
        </w:tc>
        <w:tc>
          <w:tcPr>
            <w:tcW w:w="7948" w:type="dxa"/>
            <w:gridSpan w:val="8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bottom"/>
            <w:hideMark/>
          </w:tcPr>
          <w:p w14:paraId="75227DAC" w14:textId="77777777" w:rsidR="005F5019" w:rsidRPr="005F5019" w:rsidRDefault="005F5019" w:rsidP="005F5019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5F501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</w:tbl>
    <w:p w14:paraId="38F6796F" w14:textId="77777777" w:rsidR="005F5019" w:rsidRPr="00D16198" w:rsidRDefault="005F5019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5EC95754" w14:textId="77777777" w:rsidR="00322EB5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F82D17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0B32FE">
        <w:rPr>
          <w:rFonts w:ascii="Cambria" w:hAnsi="Cambria" w:cs="Arial"/>
          <w:bCs/>
          <w:sz w:val="22"/>
          <w:szCs w:val="22"/>
        </w:rPr>
        <w:t>.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134370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4219DC">
              <w:rPr>
                <w:rFonts w:ascii="Cambria" w:hAnsi="Cambria" w:cs="Arial"/>
                <w:bCs/>
                <w:sz w:val="21"/>
                <w:szCs w:val="21"/>
              </w:rPr>
              <w:t xml:space="preserve">rzeczowy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A768BF">
        <w:trPr>
          <w:trHeight w:val="7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6019CEDD" w14:textId="6601CCF7" w:rsidR="004F2A85" w:rsidRDefault="004F2A85" w:rsidP="004F2A85">
      <w:pPr>
        <w:spacing w:before="120"/>
        <w:ind w:left="705" w:hanging="705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 w:rsidRPr="004F2A85">
        <w:rPr>
          <w:rFonts w:ascii="Cambria" w:hAnsi="Cambria" w:cs="Arial"/>
          <w:bCs/>
          <w:sz w:val="22"/>
          <w:szCs w:val="22"/>
        </w:rPr>
        <w:t>Wykonawca zobowiązuje się/nie zobowiązuje się* do samodzielnej realizacji kluczowych elementów (części) zamówienia określonych dla niniejszego Pakietu przez Zamawiającego w specyfikacji warunków zamówienia</w:t>
      </w:r>
    </w:p>
    <w:p w14:paraId="0B2786CA" w14:textId="74F1C7D3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F2A85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65F8D879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4F2A85">
        <w:rPr>
          <w:rFonts w:ascii="Cambria" w:hAnsi="Cambria" w:cs="Tahoma"/>
          <w:sz w:val="22"/>
          <w:szCs w:val="22"/>
          <w:lang w:eastAsia="pl-PL"/>
        </w:rPr>
        <w:t>2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289F727E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4F2A85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D15FC5">
        <w:rPr>
          <w:rFonts w:ascii="Cambria" w:hAnsi="Cambria" w:cs="Tahoma"/>
          <w:sz w:val="22"/>
          <w:szCs w:val="22"/>
          <w:lang w:eastAsia="pl-PL"/>
        </w:rPr>
        <w:t xml:space="preserve"> (</w:t>
      </w:r>
      <w:r w:rsidR="00500498">
        <w:rPr>
          <w:rFonts w:ascii="Cambria" w:hAnsi="Cambria" w:cs="Tahoma"/>
          <w:sz w:val="22"/>
          <w:szCs w:val="22"/>
          <w:lang w:eastAsia="pl-PL"/>
        </w:rPr>
        <w:t xml:space="preserve">proszę </w:t>
      </w:r>
      <w:r w:rsidR="00D15FC5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lastRenderedPageBreak/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542F9C12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F2A8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1E6C0A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AB241" w14:textId="77777777" w:rsidR="003204C4" w:rsidRDefault="003204C4">
      <w:r>
        <w:separator/>
      </w:r>
    </w:p>
  </w:endnote>
  <w:endnote w:type="continuationSeparator" w:id="0">
    <w:p w14:paraId="0F314D15" w14:textId="77777777" w:rsidR="003204C4" w:rsidRDefault="0032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11CA7" w14:textId="77777777" w:rsidR="003204C4" w:rsidRDefault="003204C4">
      <w:r>
        <w:separator/>
      </w:r>
    </w:p>
  </w:footnote>
  <w:footnote w:type="continuationSeparator" w:id="0">
    <w:p w14:paraId="15D63C36" w14:textId="77777777" w:rsidR="003204C4" w:rsidRDefault="003204C4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85337650">
    <w:abstractNumId w:val="2"/>
  </w:num>
  <w:num w:numId="2" w16cid:durableId="685179139">
    <w:abstractNumId w:val="9"/>
  </w:num>
  <w:num w:numId="3" w16cid:durableId="1973249871">
    <w:abstractNumId w:val="10"/>
  </w:num>
  <w:num w:numId="4" w16cid:durableId="1796950632">
    <w:abstractNumId w:val="128"/>
  </w:num>
  <w:num w:numId="5" w16cid:durableId="274362726">
    <w:abstractNumId w:val="107"/>
  </w:num>
  <w:num w:numId="6" w16cid:durableId="1683508753">
    <w:abstractNumId w:val="118"/>
  </w:num>
  <w:num w:numId="7" w16cid:durableId="1260482806">
    <w:abstractNumId w:val="60"/>
  </w:num>
  <w:num w:numId="8" w16cid:durableId="1797530847">
    <w:abstractNumId w:val="88"/>
  </w:num>
  <w:num w:numId="9" w16cid:durableId="1059016793">
    <w:abstractNumId w:val="63"/>
  </w:num>
  <w:num w:numId="10" w16cid:durableId="1002392234">
    <w:abstractNumId w:val="0"/>
  </w:num>
  <w:num w:numId="11" w16cid:durableId="148523634">
    <w:abstractNumId w:val="91"/>
  </w:num>
  <w:num w:numId="12" w16cid:durableId="2125344832">
    <w:abstractNumId w:val="84"/>
  </w:num>
  <w:num w:numId="13" w16cid:durableId="20456698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237845">
    <w:abstractNumId w:val="120"/>
    <w:lvlOverride w:ilvl="0">
      <w:startOverride w:val="1"/>
    </w:lvlOverride>
  </w:num>
  <w:num w:numId="15" w16cid:durableId="421293994">
    <w:abstractNumId w:val="109"/>
    <w:lvlOverride w:ilvl="0">
      <w:startOverride w:val="1"/>
    </w:lvlOverride>
  </w:num>
  <w:num w:numId="16" w16cid:durableId="1790660184">
    <w:abstractNumId w:val="87"/>
    <w:lvlOverride w:ilvl="0">
      <w:startOverride w:val="1"/>
    </w:lvlOverride>
  </w:num>
  <w:num w:numId="17" w16cid:durableId="883754574">
    <w:abstractNumId w:val="109"/>
  </w:num>
  <w:num w:numId="18" w16cid:durableId="370226498">
    <w:abstractNumId w:val="87"/>
  </w:num>
  <w:num w:numId="19" w16cid:durableId="1538816484">
    <w:abstractNumId w:val="57"/>
  </w:num>
  <w:num w:numId="20" w16cid:durableId="1796756029">
    <w:abstractNumId w:val="101"/>
  </w:num>
  <w:num w:numId="21" w16cid:durableId="2103598502">
    <w:abstractNumId w:val="41"/>
  </w:num>
  <w:num w:numId="22" w16cid:durableId="95097107">
    <w:abstractNumId w:val="69"/>
  </w:num>
  <w:num w:numId="23" w16cid:durableId="681511427">
    <w:abstractNumId w:val="58"/>
  </w:num>
  <w:num w:numId="24" w16cid:durableId="1811748374">
    <w:abstractNumId w:val="104"/>
  </w:num>
  <w:num w:numId="25" w16cid:durableId="1308700884">
    <w:abstractNumId w:val="122"/>
  </w:num>
  <w:num w:numId="26" w16cid:durableId="1234579872">
    <w:abstractNumId w:val="36"/>
  </w:num>
  <w:num w:numId="27" w16cid:durableId="852568220">
    <w:abstractNumId w:val="94"/>
  </w:num>
  <w:num w:numId="28" w16cid:durableId="610816448">
    <w:abstractNumId w:val="39"/>
  </w:num>
  <w:num w:numId="29" w16cid:durableId="502478996">
    <w:abstractNumId w:val="116"/>
  </w:num>
  <w:num w:numId="30" w16cid:durableId="248933338">
    <w:abstractNumId w:val="106"/>
  </w:num>
  <w:num w:numId="31" w16cid:durableId="1682275268">
    <w:abstractNumId w:val="111"/>
  </w:num>
  <w:num w:numId="32" w16cid:durableId="2025132209">
    <w:abstractNumId w:val="85"/>
  </w:num>
  <w:num w:numId="33" w16cid:durableId="114640916">
    <w:abstractNumId w:val="78"/>
  </w:num>
  <w:num w:numId="34" w16cid:durableId="186606345">
    <w:abstractNumId w:val="98"/>
  </w:num>
  <w:num w:numId="35" w16cid:durableId="732580167">
    <w:abstractNumId w:val="71"/>
  </w:num>
  <w:num w:numId="36" w16cid:durableId="292714372">
    <w:abstractNumId w:val="142"/>
  </w:num>
  <w:num w:numId="37" w16cid:durableId="1495340219">
    <w:abstractNumId w:val="77"/>
  </w:num>
  <w:num w:numId="38" w16cid:durableId="728966325">
    <w:abstractNumId w:val="37"/>
  </w:num>
  <w:num w:numId="39" w16cid:durableId="942154383">
    <w:abstractNumId w:val="133"/>
  </w:num>
  <w:num w:numId="40" w16cid:durableId="850610185">
    <w:abstractNumId w:val="127"/>
  </w:num>
  <w:num w:numId="41" w16cid:durableId="1370489365">
    <w:abstractNumId w:val="119"/>
  </w:num>
  <w:num w:numId="42" w16cid:durableId="680084466">
    <w:abstractNumId w:val="49"/>
  </w:num>
  <w:num w:numId="43" w16cid:durableId="603390034">
    <w:abstractNumId w:val="80"/>
  </w:num>
  <w:num w:numId="44" w16cid:durableId="253251646">
    <w:abstractNumId w:val="55"/>
  </w:num>
  <w:num w:numId="45" w16cid:durableId="828181160">
    <w:abstractNumId w:val="134"/>
  </w:num>
  <w:num w:numId="46" w16cid:durableId="764964020">
    <w:abstractNumId w:val="8"/>
  </w:num>
  <w:num w:numId="47" w16cid:durableId="1700274564">
    <w:abstractNumId w:val="11"/>
  </w:num>
  <w:num w:numId="48" w16cid:durableId="1232620462">
    <w:abstractNumId w:val="12"/>
  </w:num>
  <w:num w:numId="49" w16cid:durableId="464085443">
    <w:abstractNumId w:val="15"/>
  </w:num>
  <w:num w:numId="50" w16cid:durableId="207761881">
    <w:abstractNumId w:val="18"/>
  </w:num>
  <w:num w:numId="51" w16cid:durableId="1258519772">
    <w:abstractNumId w:val="20"/>
  </w:num>
  <w:num w:numId="52" w16cid:durableId="423767574">
    <w:abstractNumId w:val="21"/>
  </w:num>
  <w:num w:numId="53" w16cid:durableId="2142067075">
    <w:abstractNumId w:val="24"/>
  </w:num>
  <w:num w:numId="54" w16cid:durableId="191892410">
    <w:abstractNumId w:val="25"/>
  </w:num>
  <w:num w:numId="55" w16cid:durableId="84956808">
    <w:abstractNumId w:val="26"/>
  </w:num>
  <w:num w:numId="56" w16cid:durableId="1821654218">
    <w:abstractNumId w:val="27"/>
  </w:num>
  <w:num w:numId="57" w16cid:durableId="1953974195">
    <w:abstractNumId w:val="28"/>
  </w:num>
  <w:num w:numId="58" w16cid:durableId="129714146">
    <w:abstractNumId w:val="29"/>
  </w:num>
  <w:num w:numId="59" w16cid:durableId="1134561413">
    <w:abstractNumId w:val="30"/>
  </w:num>
  <w:num w:numId="60" w16cid:durableId="1501461204">
    <w:abstractNumId w:val="31"/>
  </w:num>
  <w:num w:numId="61" w16cid:durableId="505217680">
    <w:abstractNumId w:val="32"/>
  </w:num>
  <w:num w:numId="62" w16cid:durableId="757796626">
    <w:abstractNumId w:val="33"/>
  </w:num>
  <w:num w:numId="63" w16cid:durableId="776799982">
    <w:abstractNumId w:val="34"/>
  </w:num>
  <w:num w:numId="64" w16cid:durableId="865095389">
    <w:abstractNumId w:val="102"/>
  </w:num>
  <w:num w:numId="65" w16cid:durableId="1663701810">
    <w:abstractNumId w:val="68"/>
  </w:num>
  <w:num w:numId="66" w16cid:durableId="1192572631">
    <w:abstractNumId w:val="72"/>
  </w:num>
  <w:num w:numId="67" w16cid:durableId="488406329">
    <w:abstractNumId w:val="105"/>
  </w:num>
  <w:num w:numId="68" w16cid:durableId="1519194921">
    <w:abstractNumId w:val="47"/>
  </w:num>
  <w:num w:numId="69" w16cid:durableId="1358700592">
    <w:abstractNumId w:val="139"/>
  </w:num>
  <w:num w:numId="70" w16cid:durableId="992756890">
    <w:abstractNumId w:val="138"/>
  </w:num>
  <w:num w:numId="71" w16cid:durableId="185024614">
    <w:abstractNumId w:val="89"/>
  </w:num>
  <w:num w:numId="72" w16cid:durableId="846017225">
    <w:abstractNumId w:val="79"/>
  </w:num>
  <w:num w:numId="73" w16cid:durableId="1130780388">
    <w:abstractNumId w:val="82"/>
  </w:num>
  <w:num w:numId="74" w16cid:durableId="1150515839">
    <w:abstractNumId w:val="65"/>
  </w:num>
  <w:num w:numId="75" w16cid:durableId="924075431">
    <w:abstractNumId w:val="70"/>
  </w:num>
  <w:num w:numId="76" w16cid:durableId="1985348612">
    <w:abstractNumId w:val="115"/>
  </w:num>
  <w:num w:numId="77" w16cid:durableId="2036346844">
    <w:abstractNumId w:val="97"/>
  </w:num>
  <w:num w:numId="78" w16cid:durableId="1741902447">
    <w:abstractNumId w:val="141"/>
  </w:num>
  <w:num w:numId="79" w16cid:durableId="749498734">
    <w:abstractNumId w:val="130"/>
  </w:num>
  <w:num w:numId="80" w16cid:durableId="436677870">
    <w:abstractNumId w:val="108"/>
  </w:num>
  <w:num w:numId="81" w16cid:durableId="519393873">
    <w:abstractNumId w:val="117"/>
  </w:num>
  <w:num w:numId="82" w16cid:durableId="1157456079">
    <w:abstractNumId w:val="140"/>
  </w:num>
  <w:num w:numId="83" w16cid:durableId="2082943900">
    <w:abstractNumId w:val="81"/>
  </w:num>
  <w:num w:numId="84" w16cid:durableId="1638758305">
    <w:abstractNumId w:val="103"/>
  </w:num>
  <w:num w:numId="85" w16cid:durableId="1907689492">
    <w:abstractNumId w:val="93"/>
  </w:num>
  <w:num w:numId="86" w16cid:durableId="1243678760">
    <w:abstractNumId w:val="92"/>
  </w:num>
  <w:num w:numId="87" w16cid:durableId="1086801219">
    <w:abstractNumId w:val="136"/>
  </w:num>
  <w:num w:numId="88" w16cid:durableId="1344749235">
    <w:abstractNumId w:val="54"/>
  </w:num>
  <w:num w:numId="89" w16cid:durableId="645936308">
    <w:abstractNumId w:val="67"/>
  </w:num>
  <w:num w:numId="90" w16cid:durableId="1505046384">
    <w:abstractNumId w:val="96"/>
  </w:num>
  <w:num w:numId="91" w16cid:durableId="2104645690">
    <w:abstractNumId w:val="56"/>
  </w:num>
  <w:num w:numId="92" w16cid:durableId="292293375">
    <w:abstractNumId w:val="74"/>
  </w:num>
  <w:num w:numId="93" w16cid:durableId="109471154">
    <w:abstractNumId w:val="64"/>
  </w:num>
  <w:num w:numId="94" w16cid:durableId="1503474559">
    <w:abstractNumId w:val="40"/>
  </w:num>
  <w:num w:numId="95" w16cid:durableId="472407589">
    <w:abstractNumId w:val="125"/>
  </w:num>
  <w:num w:numId="96" w16cid:durableId="1525481916">
    <w:abstractNumId w:val="110"/>
  </w:num>
  <w:num w:numId="97" w16cid:durableId="415521839">
    <w:abstractNumId w:val="73"/>
  </w:num>
  <w:num w:numId="98" w16cid:durableId="1925915694">
    <w:abstractNumId w:val="59"/>
  </w:num>
  <w:num w:numId="99" w16cid:durableId="358431767">
    <w:abstractNumId w:val="75"/>
  </w:num>
  <w:num w:numId="100" w16cid:durableId="2052613912">
    <w:abstractNumId w:val="124"/>
  </w:num>
  <w:num w:numId="101" w16cid:durableId="1355498724">
    <w:abstractNumId w:val="137"/>
  </w:num>
  <w:num w:numId="102" w16cid:durableId="1309552131">
    <w:abstractNumId w:val="121"/>
  </w:num>
  <w:num w:numId="103" w16cid:durableId="2100521048">
    <w:abstractNumId w:val="114"/>
  </w:num>
  <w:num w:numId="104" w16cid:durableId="1201963">
    <w:abstractNumId w:val="90"/>
  </w:num>
  <w:num w:numId="105" w16cid:durableId="1225482124">
    <w:abstractNumId w:val="48"/>
  </w:num>
  <w:num w:numId="106" w16cid:durableId="516384778">
    <w:abstractNumId w:val="112"/>
  </w:num>
  <w:num w:numId="107" w16cid:durableId="1479612676">
    <w:abstractNumId w:val="38"/>
  </w:num>
  <w:num w:numId="108" w16cid:durableId="596256872">
    <w:abstractNumId w:val="52"/>
  </w:num>
  <w:num w:numId="109" w16cid:durableId="1983389362">
    <w:abstractNumId w:val="42"/>
  </w:num>
  <w:num w:numId="110" w16cid:durableId="2117825817">
    <w:abstractNumId w:val="135"/>
  </w:num>
  <w:num w:numId="111" w16cid:durableId="1739816597">
    <w:abstractNumId w:val="99"/>
  </w:num>
  <w:num w:numId="112" w16cid:durableId="53968710">
    <w:abstractNumId w:val="62"/>
  </w:num>
  <w:num w:numId="113" w16cid:durableId="270430771">
    <w:abstractNumId w:val="113"/>
  </w:num>
  <w:num w:numId="114" w16cid:durableId="1149247804">
    <w:abstractNumId w:val="126"/>
  </w:num>
  <w:num w:numId="115" w16cid:durableId="705330415">
    <w:abstractNumId w:val="46"/>
  </w:num>
  <w:num w:numId="116" w16cid:durableId="930310588">
    <w:abstractNumId w:val="100"/>
  </w:num>
  <w:num w:numId="117" w16cid:durableId="726420902">
    <w:abstractNumId w:val="44"/>
  </w:num>
  <w:num w:numId="118" w16cid:durableId="878392927">
    <w:abstractNumId w:val="131"/>
  </w:num>
  <w:num w:numId="119" w16cid:durableId="1909069038">
    <w:abstractNumId w:val="51"/>
  </w:num>
  <w:num w:numId="120" w16cid:durableId="1088383187">
    <w:abstractNumId w:val="1"/>
  </w:num>
  <w:num w:numId="121" w16cid:durableId="521673144">
    <w:abstractNumId w:val="3"/>
  </w:num>
  <w:num w:numId="122" w16cid:durableId="72554949">
    <w:abstractNumId w:val="83"/>
  </w:num>
  <w:num w:numId="123" w16cid:durableId="1159884152">
    <w:abstractNumId w:val="86"/>
  </w:num>
  <w:num w:numId="124" w16cid:durableId="288781604">
    <w:abstractNumId w:val="132"/>
  </w:num>
  <w:num w:numId="125" w16cid:durableId="374549375">
    <w:abstractNumId w:val="53"/>
  </w:num>
  <w:num w:numId="126" w16cid:durableId="2107799914">
    <w:abstractNumId w:val="43"/>
  </w:num>
  <w:num w:numId="127" w16cid:durableId="1325426170">
    <w:abstractNumId w:val="50"/>
  </w:num>
  <w:num w:numId="128" w16cid:durableId="1580483165">
    <w:abstractNumId w:val="66"/>
  </w:num>
  <w:num w:numId="129" w16cid:durableId="1945065940">
    <w:abstractNumId w:val="45"/>
  </w:num>
  <w:num w:numId="130" w16cid:durableId="703214920">
    <w:abstractNumId w:val="129"/>
  </w:num>
  <w:num w:numId="131" w16cid:durableId="1922329852">
    <w:abstractNumId w:val="123"/>
  </w:num>
  <w:num w:numId="132" w16cid:durableId="597910445">
    <w:abstractNumId w:val="95"/>
  </w:num>
  <w:num w:numId="133" w16cid:durableId="1772816385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1EA8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05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652D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2FE"/>
    <w:rsid w:val="000B33D6"/>
    <w:rsid w:val="000B413F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5744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4C4"/>
    <w:rsid w:val="00321054"/>
    <w:rsid w:val="00321FF8"/>
    <w:rsid w:val="00322136"/>
    <w:rsid w:val="0032236D"/>
    <w:rsid w:val="00322EB5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7699"/>
    <w:rsid w:val="003978B4"/>
    <w:rsid w:val="003A188D"/>
    <w:rsid w:val="003A2397"/>
    <w:rsid w:val="003A3666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A85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5019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80B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3E43"/>
    <w:rsid w:val="00814BFD"/>
    <w:rsid w:val="00815A95"/>
    <w:rsid w:val="00815C51"/>
    <w:rsid w:val="00815EE0"/>
    <w:rsid w:val="0082001F"/>
    <w:rsid w:val="008208AA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2C5F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272AB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0E48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032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1FC0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3972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57AF6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2D58"/>
    <w:rsid w:val="00EA3623"/>
    <w:rsid w:val="00EA45E8"/>
    <w:rsid w:val="00EA5703"/>
    <w:rsid w:val="00EA7261"/>
    <w:rsid w:val="00EB0FB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28C7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34C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C1E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6F30-AF1C-4749-A33B-2DF24F31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1838</Words>
  <Characters>11029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Grzegorz Lal</cp:lastModifiedBy>
  <cp:revision>6</cp:revision>
  <cp:lastPrinted>2022-06-27T10:12:00Z</cp:lastPrinted>
  <dcterms:created xsi:type="dcterms:W3CDTF">2024-10-14T10:00:00Z</dcterms:created>
  <dcterms:modified xsi:type="dcterms:W3CDTF">2024-10-18T06:47:00Z</dcterms:modified>
</cp:coreProperties>
</file>